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5455CE56" w:rsidR="00E82B0C" w:rsidRPr="008C2299" w:rsidRDefault="008C2299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8C2299">
        <w:rPr>
          <w:i/>
          <w:iCs/>
          <w:color w:val="000000"/>
          <w:sz w:val="18"/>
          <w:szCs w:val="22"/>
        </w:rPr>
        <w:t>Z</w:t>
      </w:r>
      <w:r w:rsidR="00E82B0C" w:rsidRPr="008C2299">
        <w:rPr>
          <w:i/>
          <w:iCs/>
          <w:color w:val="000000"/>
          <w:sz w:val="18"/>
          <w:szCs w:val="22"/>
        </w:rPr>
        <w:t>ałącznik</w:t>
      </w:r>
      <w:r w:rsidR="00E82B0C" w:rsidRPr="008C2299">
        <w:rPr>
          <w:bCs/>
          <w:i/>
          <w:iCs/>
          <w:color w:val="000000"/>
          <w:sz w:val="18"/>
          <w:szCs w:val="22"/>
        </w:rPr>
        <w:t xml:space="preserve"> </w:t>
      </w:r>
      <w:r w:rsidRPr="008C2299">
        <w:rPr>
          <w:i/>
          <w:iCs/>
          <w:color w:val="000000"/>
          <w:sz w:val="18"/>
          <w:szCs w:val="22"/>
        </w:rPr>
        <w:t>n</w:t>
      </w:r>
      <w:r w:rsidR="00E82B0C" w:rsidRPr="008C2299">
        <w:rPr>
          <w:i/>
          <w:iCs/>
          <w:color w:val="000000"/>
          <w:sz w:val="18"/>
          <w:szCs w:val="22"/>
        </w:rPr>
        <w:t xml:space="preserve">r </w:t>
      </w:r>
      <w:r w:rsidR="00E74DD0" w:rsidRPr="008C2299">
        <w:rPr>
          <w:i/>
          <w:iCs/>
          <w:color w:val="000000"/>
          <w:sz w:val="18"/>
          <w:szCs w:val="22"/>
        </w:rPr>
        <w:t>4</w:t>
      </w:r>
      <w:r w:rsidRPr="008C2299">
        <w:rPr>
          <w:i/>
          <w:iCs/>
          <w:color w:val="000000"/>
          <w:sz w:val="18"/>
          <w:szCs w:val="22"/>
        </w:rPr>
        <w:t xml:space="preserve"> do SWZ</w:t>
      </w:r>
      <w:r w:rsidR="009976A4" w:rsidRPr="008C2299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03BCE56A" w14:textId="1E7EE3A9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</w:t>
      </w:r>
      <w:proofErr w:type="spellStart"/>
      <w:r w:rsidRPr="00E74DD0">
        <w:rPr>
          <w:i/>
          <w:sz w:val="16"/>
          <w:szCs w:val="16"/>
        </w:rPr>
        <w:t>CEiDG</w:t>
      </w:r>
      <w:proofErr w:type="spellEnd"/>
      <w:r w:rsidRPr="00E74DD0">
        <w:rPr>
          <w:i/>
          <w:sz w:val="16"/>
          <w:szCs w:val="16"/>
        </w:rPr>
        <w:t>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D95825">
      <w:pPr>
        <w:spacing w:after="120"/>
        <w:jc w:val="center"/>
        <w:rPr>
          <w:b/>
          <w:u w:val="single"/>
        </w:rPr>
      </w:pPr>
    </w:p>
    <w:p w14:paraId="459C9818" w14:textId="77777777" w:rsidR="00D95825" w:rsidRPr="00E74DD0" w:rsidRDefault="00D95825" w:rsidP="00D95825">
      <w:pPr>
        <w:jc w:val="center"/>
        <w:rPr>
          <w:b/>
          <w:sz w:val="21"/>
          <w:szCs w:val="21"/>
        </w:rPr>
      </w:pPr>
    </w:p>
    <w:p w14:paraId="2383B008" w14:textId="1A9864C1" w:rsidR="00D95825" w:rsidRPr="00860A30" w:rsidRDefault="00D95825" w:rsidP="00860A30">
      <w:pPr>
        <w:widowControl w:val="0"/>
        <w:numPr>
          <w:ilvl w:val="0"/>
          <w:numId w:val="58"/>
        </w:numPr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E74DD0">
        <w:rPr>
          <w:sz w:val="21"/>
          <w:szCs w:val="21"/>
        </w:rPr>
        <w:t>Na potrzeby postępowania o udzielenie zamówienia publicznego pn.</w:t>
      </w:r>
      <w:r w:rsidR="00860A30">
        <w:rPr>
          <w:b/>
          <w:sz w:val="21"/>
          <w:szCs w:val="21"/>
        </w:rPr>
        <w:t xml:space="preserve"> ,,</w:t>
      </w:r>
      <w:r w:rsidR="00860A30">
        <w:rPr>
          <w:b/>
          <w:iCs/>
          <w:sz w:val="22"/>
          <w:szCs w:val="22"/>
        </w:rPr>
        <w:t>Budowa sieci kanalizacji deszczowej w obszarze ul. Warmińskiej, Krasickiego, Kolejowej, Chrobrego i Jagiełły. Zadanie realizowane w ramach Rządowego Funduszu Inwestycji Lokalnych, Fundusz Przeciwdziałania COVID-19 dla gmin i powiatów”</w:t>
      </w:r>
      <w:r w:rsidRPr="00860A30">
        <w:rPr>
          <w:b/>
          <w:sz w:val="21"/>
          <w:szCs w:val="21"/>
        </w:rPr>
        <w:t xml:space="preserve">, </w:t>
      </w:r>
      <w:r w:rsidRPr="00860A30">
        <w:rPr>
          <w:sz w:val="21"/>
          <w:szCs w:val="21"/>
        </w:rPr>
        <w:t>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</w:t>
      </w:r>
      <w:proofErr w:type="spellStart"/>
      <w:r w:rsidRPr="00E74DD0">
        <w:rPr>
          <w:color w:val="000000"/>
          <w:sz w:val="16"/>
          <w:szCs w:val="16"/>
        </w:rPr>
        <w:t>CEiDG</w:t>
      </w:r>
      <w:proofErr w:type="spellEnd"/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3AFFB91C" w14:textId="37EE0FEF" w:rsidR="008C3F08" w:rsidRPr="00E74DD0" w:rsidRDefault="008C3F08" w:rsidP="005259D5">
      <w:pPr>
        <w:keepNext/>
        <w:spacing w:line="23" w:lineRule="atLeast"/>
        <w:ind w:right="-143"/>
        <w:jc w:val="center"/>
        <w:outlineLvl w:val="3"/>
        <w:rPr>
          <w:rFonts w:eastAsia="Calibri"/>
          <w:b/>
          <w:sz w:val="22"/>
          <w:szCs w:val="22"/>
          <w:lang w:eastAsia="en-US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E74DD0">
        <w:rPr>
          <w:b/>
          <w:color w:val="000000"/>
          <w:sz w:val="22"/>
          <w:szCs w:val="22"/>
        </w:rPr>
        <w:t>.:</w:t>
      </w:r>
      <w:r w:rsidR="008C2299">
        <w:rPr>
          <w:b/>
          <w:color w:val="000000"/>
          <w:sz w:val="22"/>
          <w:szCs w:val="22"/>
        </w:rPr>
        <w:t xml:space="preserve"> </w:t>
      </w:r>
      <w:r w:rsidR="008C2299">
        <w:rPr>
          <w:b/>
          <w:sz w:val="21"/>
          <w:szCs w:val="21"/>
        </w:rPr>
        <w:t>,,</w:t>
      </w:r>
      <w:r w:rsidR="008C2299">
        <w:rPr>
          <w:b/>
          <w:iCs/>
          <w:sz w:val="22"/>
          <w:szCs w:val="22"/>
        </w:rPr>
        <w:t>Budowa sieci kanalizacji deszczowej w obszarze ul. Warmińskiej, Krasickiego, Kolejowej, Chrobrego i Jagiełły. Zadanie realizowane w ramach Rządowego Funduszu Inwestycji Lokalnych, Fundusz Przeciwdziałania COVID-19 dla gmin i powiatów”</w:t>
      </w:r>
      <w:r w:rsidR="008C2299" w:rsidRPr="00860A30">
        <w:rPr>
          <w:b/>
          <w:sz w:val="21"/>
          <w:szCs w:val="21"/>
        </w:rPr>
        <w:t>,</w:t>
      </w:r>
    </w:p>
    <w:p w14:paraId="7F6D35FE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16"/>
          <w:szCs w:val="12"/>
        </w:rPr>
      </w:pPr>
    </w:p>
    <w:p w14:paraId="1BBD54C6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22"/>
          <w:szCs w:val="18"/>
        </w:rPr>
      </w:pP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3ABA0377" w:rsidR="008C3F08" w:rsidRPr="00E74DD0" w:rsidRDefault="005259D5" w:rsidP="008C3F08">
      <w:pPr>
        <w:spacing w:line="360" w:lineRule="auto"/>
        <w:ind w:left="426"/>
        <w:jc w:val="both"/>
      </w:pPr>
      <w:r w:rsidRPr="00E74DD0">
        <w:t>………………………………………………</w:t>
      </w:r>
      <w:r w:rsidR="008C3F08" w:rsidRPr="00E74DD0">
        <w:t>…………………………………………………………………………………………………</w:t>
      </w:r>
    </w:p>
    <w:p w14:paraId="2F785D77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90B7AB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lastRenderedPageBreak/>
        <w:t>…………………………………………………………………………………………………………………………………………………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7CF92B0" w14:textId="362EA2C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62848CC" w14:textId="64D8978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39590D" w14:textId="071A271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24FA5BA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39A42E0" w14:textId="7F928FDA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4A5A5F7" w14:textId="1FB0FFEB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56A812" w14:textId="6B7AA23D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77777777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</w:t>
      </w:r>
      <w:r w:rsidRPr="00E74DD0">
        <w:rPr>
          <w:b/>
          <w:bCs/>
          <w:sz w:val="20"/>
          <w:szCs w:val="20"/>
        </w:rPr>
        <w:br/>
        <w:t>z § 6 Rozporządzenia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6B0A1529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E74DD0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E74DD0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E74DD0">
        <w:rPr>
          <w:i/>
          <w:iCs/>
          <w:color w:val="000000"/>
          <w:sz w:val="20"/>
          <w:szCs w:val="20"/>
        </w:rPr>
        <w:t>20</w:t>
      </w:r>
      <w:r w:rsidR="00977F4B" w:rsidRPr="00E74DD0">
        <w:rPr>
          <w:i/>
          <w:iCs/>
          <w:color w:val="000000"/>
          <w:sz w:val="20"/>
          <w:szCs w:val="20"/>
        </w:rPr>
        <w:t>2</w:t>
      </w:r>
      <w:r w:rsidR="008908E8" w:rsidRPr="00E74DD0">
        <w:rPr>
          <w:i/>
          <w:iCs/>
          <w:color w:val="000000"/>
          <w:sz w:val="20"/>
          <w:szCs w:val="20"/>
        </w:rPr>
        <w:t>1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95AD447" w14:textId="77777777" w:rsidR="00252DFE" w:rsidRPr="00E74DD0" w:rsidRDefault="00252DFE" w:rsidP="00252DF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t xml:space="preserve">UWAGA. </w:t>
      </w:r>
      <w:r w:rsidRPr="00860A30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860A30">
        <w:rPr>
          <w:b/>
          <w:sz w:val="20"/>
          <w:szCs w:val="20"/>
        </w:rPr>
        <w:t>ne</w:t>
      </w:r>
      <w:proofErr w:type="spellEnd"/>
      <w:r w:rsidRPr="00860A30">
        <w:rPr>
          <w:b/>
          <w:sz w:val="20"/>
          <w:szCs w:val="20"/>
        </w:rPr>
        <w:t xml:space="preserve">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p w14:paraId="697256C7" w14:textId="77777777" w:rsidR="00F837A1" w:rsidRPr="00E74DD0" w:rsidRDefault="00F837A1">
      <w:pPr>
        <w:rPr>
          <w:i/>
          <w:color w:val="000000"/>
          <w:sz w:val="16"/>
          <w:szCs w:val="16"/>
        </w:rPr>
      </w:pPr>
    </w:p>
    <w:p w14:paraId="4A4879FE" w14:textId="77777777" w:rsidR="00AE0BB4" w:rsidRPr="00E74DD0" w:rsidRDefault="00AE0BB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7777777" w:rsidR="00C648A5" w:rsidRPr="00E74DD0" w:rsidRDefault="00C648A5" w:rsidP="00CC6821">
      <w:pPr>
        <w:rPr>
          <w:sz w:val="16"/>
          <w:szCs w:val="16"/>
        </w:rPr>
      </w:pPr>
    </w:p>
    <w:sectPr w:rsidR="00C648A5" w:rsidRPr="00E74DD0" w:rsidSect="005259D5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7E75A" w14:textId="77777777" w:rsidR="00121579" w:rsidRDefault="00121579">
      <w:r>
        <w:separator/>
      </w:r>
    </w:p>
  </w:endnote>
  <w:endnote w:type="continuationSeparator" w:id="0">
    <w:p w14:paraId="6241D758" w14:textId="77777777" w:rsidR="00121579" w:rsidRDefault="0012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C3632" w14:textId="77777777" w:rsidR="00121579" w:rsidRDefault="00121579">
      <w:r>
        <w:separator/>
      </w:r>
    </w:p>
  </w:footnote>
  <w:footnote w:type="continuationSeparator" w:id="0">
    <w:p w14:paraId="10C00406" w14:textId="77777777" w:rsidR="00121579" w:rsidRDefault="00121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0"/>
  </w:num>
  <w:num w:numId="3">
    <w:abstractNumId w:val="35"/>
  </w:num>
  <w:num w:numId="4">
    <w:abstractNumId w:val="62"/>
  </w:num>
  <w:num w:numId="5">
    <w:abstractNumId w:val="73"/>
  </w:num>
  <w:num w:numId="6">
    <w:abstractNumId w:val="88"/>
  </w:num>
  <w:num w:numId="7">
    <w:abstractNumId w:val="78"/>
  </w:num>
  <w:num w:numId="8">
    <w:abstractNumId w:val="52"/>
  </w:num>
  <w:num w:numId="9">
    <w:abstractNumId w:val="67"/>
  </w:num>
  <w:num w:numId="10">
    <w:abstractNumId w:val="66"/>
  </w:num>
  <w:num w:numId="11">
    <w:abstractNumId w:val="49"/>
  </w:num>
  <w:num w:numId="12">
    <w:abstractNumId w:val="38"/>
  </w:num>
  <w:num w:numId="13">
    <w:abstractNumId w:val="51"/>
  </w:num>
  <w:num w:numId="14">
    <w:abstractNumId w:val="60"/>
  </w:num>
  <w:num w:numId="15">
    <w:abstractNumId w:val="72"/>
  </w:num>
  <w:num w:numId="16">
    <w:abstractNumId w:val="53"/>
  </w:num>
  <w:num w:numId="17">
    <w:abstractNumId w:val="44"/>
  </w:num>
  <w:num w:numId="18">
    <w:abstractNumId w:val="32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4"/>
  </w:num>
  <w:num w:numId="26">
    <w:abstractNumId w:val="79"/>
  </w:num>
  <w:num w:numId="27">
    <w:abstractNumId w:val="55"/>
  </w:num>
  <w:num w:numId="28">
    <w:abstractNumId w:val="61"/>
  </w:num>
  <w:num w:numId="29">
    <w:abstractNumId w:val="33"/>
  </w:num>
  <w:num w:numId="30">
    <w:abstractNumId w:val="91"/>
  </w:num>
  <w:num w:numId="31">
    <w:abstractNumId w:val="45"/>
  </w:num>
  <w:num w:numId="32">
    <w:abstractNumId w:val="87"/>
  </w:num>
  <w:num w:numId="33">
    <w:abstractNumId w:val="63"/>
  </w:num>
  <w:num w:numId="34">
    <w:abstractNumId w:val="42"/>
  </w:num>
  <w:num w:numId="35">
    <w:abstractNumId w:val="56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50"/>
  </w:num>
  <w:num w:numId="41">
    <w:abstractNumId w:val="43"/>
  </w:num>
  <w:num w:numId="42">
    <w:abstractNumId w:val="89"/>
  </w:num>
  <w:num w:numId="43">
    <w:abstractNumId w:val="37"/>
  </w:num>
  <w:num w:numId="44">
    <w:abstractNumId w:val="48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39"/>
  </w:num>
  <w:num w:numId="52">
    <w:abstractNumId w:val="77"/>
  </w:num>
  <w:num w:numId="53">
    <w:abstractNumId w:val="76"/>
  </w:num>
  <w:num w:numId="54">
    <w:abstractNumId w:val="92"/>
  </w:num>
  <w:num w:numId="55">
    <w:abstractNumId w:val="36"/>
  </w:num>
  <w:num w:numId="56">
    <w:abstractNumId w:val="46"/>
  </w:num>
  <w:num w:numId="57">
    <w:abstractNumId w:val="41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4230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8</cp:revision>
  <cp:lastPrinted>2021-05-19T08:45:00Z</cp:lastPrinted>
  <dcterms:created xsi:type="dcterms:W3CDTF">2021-04-30T10:05:00Z</dcterms:created>
  <dcterms:modified xsi:type="dcterms:W3CDTF">2021-05-19T08:45:00Z</dcterms:modified>
</cp:coreProperties>
</file>